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AC0BF9" w14:textId="77777777" w:rsidR="002C1B45" w:rsidRPr="00ED06EB" w:rsidRDefault="002C1B45" w:rsidP="00AC3F89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ED06EB">
        <w:rPr>
          <w:rFonts w:ascii="Arial" w:hAnsi="Arial" w:cs="Arial"/>
          <w:b/>
          <w:bCs/>
          <w:sz w:val="24"/>
          <w:szCs w:val="24"/>
        </w:rPr>
        <w:t>SWZ</w:t>
      </w:r>
    </w:p>
    <w:p w14:paraId="555415F7" w14:textId="77777777" w:rsidR="00554E0C" w:rsidRPr="00ED06EB" w:rsidRDefault="00554E0C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5DB7BA6" w14:textId="77777777" w:rsidR="00B114D5" w:rsidRPr="00ED06EB" w:rsidRDefault="00B114D5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14:paraId="20235DC2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07D095C6" w14:textId="77777777" w:rsidR="00610BC8" w:rsidRPr="00ED06EB" w:rsidRDefault="00610BC8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680E8C8B" w14:textId="77777777" w:rsidR="00B114D5" w:rsidRPr="00ED06EB" w:rsidRDefault="00F5164C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D</w:t>
      </w:r>
      <w:r w:rsidR="00B114D5" w:rsidRPr="00ED06EB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14:paraId="11329281" w14:textId="77777777" w:rsidR="00B114D5" w:rsidRPr="00ED06EB" w:rsidRDefault="00B114D5" w:rsidP="00AC3F89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C2B28D1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7EC9BE7A" w14:textId="77777777"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(pełna nazwa wykonawcy)</w:t>
      </w:r>
    </w:p>
    <w:p w14:paraId="1C9D4562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587B8C34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16BE8B4C" w14:textId="77777777"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(adres siedziby wykonawcy)</w:t>
      </w:r>
    </w:p>
    <w:p w14:paraId="26F2A55F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5BF0148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NIP  ...................................................... REGON………………………………………</w:t>
      </w:r>
      <w:r w:rsidR="00487DE2" w:rsidRPr="00ED06EB">
        <w:rPr>
          <w:rFonts w:ascii="Arial" w:hAnsi="Arial" w:cs="Arial"/>
          <w:sz w:val="24"/>
          <w:szCs w:val="24"/>
          <w:lang w:eastAsia="pl-PL"/>
        </w:rPr>
        <w:t>…</w:t>
      </w:r>
    </w:p>
    <w:p w14:paraId="4BA103D8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7B1D4364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nr telefonu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 e-mail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 ........................................................</w:t>
      </w:r>
    </w:p>
    <w:p w14:paraId="2CAF4FEF" w14:textId="77777777" w:rsidR="007E0BC0" w:rsidRPr="00ED06EB" w:rsidRDefault="007E0BC0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5C9A605C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 xml:space="preserve">w odpowiedzi na ogłoszenie o postępowaniu </w:t>
      </w:r>
      <w:r w:rsidR="00BA3D02" w:rsidRPr="00ED06EB">
        <w:rPr>
          <w:rFonts w:ascii="Arial" w:hAnsi="Arial" w:cs="Arial"/>
          <w:sz w:val="24"/>
          <w:szCs w:val="24"/>
          <w:lang w:eastAsia="pl-PL"/>
        </w:rPr>
        <w:t>pn.</w:t>
      </w:r>
      <w:r w:rsidRPr="00ED06EB">
        <w:rPr>
          <w:rFonts w:ascii="Arial" w:hAnsi="Arial" w:cs="Arial"/>
          <w:sz w:val="24"/>
          <w:szCs w:val="24"/>
          <w:lang w:eastAsia="pl-PL"/>
        </w:rPr>
        <w:t>:</w:t>
      </w:r>
    </w:p>
    <w:p w14:paraId="296F8FC7" w14:textId="77777777" w:rsidR="00B114D5" w:rsidRPr="00ED06EB" w:rsidRDefault="00B114D5" w:rsidP="00AC3F89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6C2EBC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r w:rsidR="00252732" w:rsidRPr="006C2EBC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 xml:space="preserve">Sukcesywne dostawy </w:t>
      </w:r>
      <w:r w:rsidR="006C2EBC" w:rsidRPr="006C2EBC">
        <w:rPr>
          <w:rFonts w:ascii="Arial" w:hAnsi="Arial" w:cs="Arial"/>
          <w:b/>
          <w:bCs/>
          <w:sz w:val="24"/>
          <w:szCs w:val="24"/>
        </w:rPr>
        <w:t>pieczywa i wyrobów cukierniczych</w:t>
      </w:r>
      <w:r w:rsidR="006C2EBC" w:rsidRPr="006C2EBC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 xml:space="preserve"> </w:t>
      </w:r>
      <w:r w:rsidR="00252732" w:rsidRPr="006C2EBC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dla Domu Pomocy Społecznej „Dom Kombatanta” z siedzibą przy ul. Kruczej 17 w Szczecinie – w podziale na części</w:t>
      </w: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37EB7D6A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60372738" w14:textId="7158566F" w:rsidR="002C1B45" w:rsidRPr="00ED06EB" w:rsidRDefault="00B114D5" w:rsidP="00E4720A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>składam niniejszą ofertę</w:t>
      </w:r>
      <w:r w:rsidR="00F61446">
        <w:rPr>
          <w:rFonts w:ascii="Arial" w:hAnsi="Arial" w:cs="Arial"/>
          <w:b/>
          <w:bCs/>
          <w:sz w:val="24"/>
          <w:szCs w:val="24"/>
          <w:lang w:eastAsia="pl-PL"/>
        </w:rPr>
        <w:t>:</w:t>
      </w:r>
      <w:r w:rsidR="0034537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3EE875C5" w14:textId="365226B8" w:rsidR="004B738B" w:rsidRPr="00ED06EB" w:rsidRDefault="00C603F5" w:rsidP="00AC3F89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Oferuję wykonanie zamówienia zgodnie z opisem przedmiotu zamówienia i na warunkach określonych w SWZ</w:t>
      </w:r>
      <w:r w:rsidR="006C2EBC">
        <w:rPr>
          <w:rFonts w:ascii="Arial" w:hAnsi="Arial" w:cs="Arial"/>
          <w:sz w:val="24"/>
          <w:szCs w:val="24"/>
        </w:rPr>
        <w:t xml:space="preserve"> </w:t>
      </w:r>
      <w:r w:rsidRPr="00ED06EB">
        <w:rPr>
          <w:rFonts w:ascii="Arial" w:hAnsi="Arial" w:cs="Arial"/>
          <w:sz w:val="24"/>
          <w:szCs w:val="24"/>
        </w:rPr>
        <w:t xml:space="preserve">za ceny jednostkowe brutto wskazane w kalkulacji cenowej oraz za </w:t>
      </w:r>
      <w:r w:rsidR="00EC39FD">
        <w:rPr>
          <w:rFonts w:ascii="Arial" w:hAnsi="Arial" w:cs="Arial"/>
          <w:sz w:val="24"/>
          <w:szCs w:val="24"/>
        </w:rPr>
        <w:t xml:space="preserve">łączną </w:t>
      </w:r>
      <w:r w:rsidRPr="00ED06EB">
        <w:rPr>
          <w:rFonts w:ascii="Arial" w:hAnsi="Arial" w:cs="Arial"/>
          <w:b/>
          <w:bCs/>
          <w:sz w:val="24"/>
          <w:szCs w:val="24"/>
        </w:rPr>
        <w:t>cenę umowną brutto</w:t>
      </w:r>
      <w:r w:rsidRPr="00ED06EB">
        <w:rPr>
          <w:rFonts w:ascii="Arial" w:hAnsi="Arial" w:cs="Arial"/>
          <w:sz w:val="24"/>
          <w:szCs w:val="24"/>
        </w:rPr>
        <w:t xml:space="preserve"> za wykonanie całości przedmiotu zamówienia:</w:t>
      </w:r>
    </w:p>
    <w:p w14:paraId="76FAEC04" w14:textId="77777777" w:rsidR="00D83800" w:rsidRPr="00ED06EB" w:rsidRDefault="00D83800" w:rsidP="00AC3F89">
      <w:pPr>
        <w:pStyle w:val="Standard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3D5369" w14:textId="77777777" w:rsidR="004B7603" w:rsidRPr="00ED06EB" w:rsidRDefault="00345370" w:rsidP="00AC3F89">
      <w:pPr>
        <w:pStyle w:val="Akapitzlist"/>
        <w:numPr>
          <w:ilvl w:val="0"/>
          <w:numId w:val="32"/>
        </w:numPr>
        <w:spacing w:line="360" w:lineRule="auto"/>
        <w:ind w:left="714" w:hanging="357"/>
        <w:jc w:val="both"/>
        <w:rPr>
          <w:rFonts w:ascii="Arial" w:hAnsi="Arial" w:cs="Arial"/>
          <w:kern w:val="1"/>
          <w:sz w:val="24"/>
          <w:szCs w:val="24"/>
        </w:rPr>
      </w:pPr>
      <w:r>
        <w:rPr>
          <w:rFonts w:ascii="Arial" w:hAnsi="Arial" w:cs="Arial"/>
          <w:b/>
          <w:bCs/>
          <w:kern w:val="1"/>
          <w:sz w:val="24"/>
          <w:szCs w:val="24"/>
        </w:rPr>
        <w:t>Część</w:t>
      </w:r>
      <w:r w:rsidR="006C2EBC">
        <w:rPr>
          <w:rFonts w:ascii="Arial" w:hAnsi="Arial" w:cs="Arial"/>
          <w:b/>
          <w:bCs/>
          <w:kern w:val="1"/>
          <w:sz w:val="24"/>
          <w:szCs w:val="24"/>
        </w:rPr>
        <w:t xml:space="preserve"> nr 1</w:t>
      </w:r>
      <w:r w:rsidR="004B7603"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– </w:t>
      </w:r>
      <w:r w:rsidR="006C2EBC">
        <w:rPr>
          <w:rFonts w:ascii="Arial" w:hAnsi="Arial" w:cs="Arial"/>
          <w:b/>
          <w:bCs/>
          <w:kern w:val="1"/>
          <w:sz w:val="24"/>
          <w:szCs w:val="24"/>
        </w:rPr>
        <w:t>Pieczywo</w:t>
      </w:r>
      <w:r w:rsidR="004B7603" w:rsidRPr="00ED06EB">
        <w:rPr>
          <w:rFonts w:ascii="Arial" w:hAnsi="Arial" w:cs="Arial"/>
          <w:b/>
          <w:bCs/>
          <w:kern w:val="1"/>
          <w:sz w:val="24"/>
          <w:szCs w:val="24"/>
        </w:rPr>
        <w:t>:</w:t>
      </w:r>
    </w:p>
    <w:p w14:paraId="32B5A3A9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kern w:val="1"/>
          <w:sz w:val="24"/>
          <w:szCs w:val="24"/>
        </w:rPr>
        <w:t>.................................................................................................................................</w:t>
      </w:r>
    </w:p>
    <w:p w14:paraId="7D544CED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r w:rsidRPr="00ED06EB">
        <w:rPr>
          <w:rFonts w:ascii="Arial" w:hAnsi="Arial" w:cs="Arial"/>
        </w:rPr>
        <w:t>w tym podatek VAT wg obowiązującej stawki</w:t>
      </w:r>
    </w:p>
    <w:p w14:paraId="26182BB1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</w:p>
    <w:p w14:paraId="0850E811" w14:textId="77777777" w:rsidR="004B7603" w:rsidRPr="00ED06EB" w:rsidRDefault="004B7603" w:rsidP="006C2EBC">
      <w:pPr>
        <w:spacing w:line="360" w:lineRule="auto"/>
        <w:ind w:left="357"/>
        <w:jc w:val="both"/>
        <w:rPr>
          <w:rFonts w:ascii="Arial" w:hAnsi="Arial" w:cs="Arial"/>
          <w:kern w:val="1"/>
          <w:sz w:val="24"/>
          <w:szCs w:val="24"/>
        </w:rPr>
      </w:pPr>
      <w:bookmarkStart w:id="0" w:name="_Hlk118210415"/>
      <w:r w:rsidRPr="00ED06EB">
        <w:rPr>
          <w:rFonts w:ascii="Arial" w:hAnsi="Arial" w:cs="Arial"/>
          <w:kern w:val="1"/>
          <w:sz w:val="24"/>
          <w:szCs w:val="24"/>
        </w:rPr>
        <w:t>2)</w:t>
      </w:r>
      <w:r w:rsidRPr="00ED06EB">
        <w:rPr>
          <w:rFonts w:ascii="Arial" w:hAnsi="Arial" w:cs="Arial"/>
          <w:kern w:val="1"/>
          <w:sz w:val="24"/>
          <w:szCs w:val="24"/>
        </w:rPr>
        <w:tab/>
      </w:r>
      <w:r w:rsidR="00345370">
        <w:rPr>
          <w:rFonts w:ascii="Arial" w:hAnsi="Arial" w:cs="Arial"/>
          <w:b/>
          <w:kern w:val="1"/>
          <w:sz w:val="24"/>
          <w:szCs w:val="24"/>
        </w:rPr>
        <w:t>Część</w:t>
      </w:r>
      <w:r w:rsidR="006C2EBC">
        <w:rPr>
          <w:rFonts w:ascii="Arial" w:hAnsi="Arial" w:cs="Arial"/>
          <w:b/>
          <w:kern w:val="1"/>
          <w:sz w:val="24"/>
          <w:szCs w:val="24"/>
        </w:rPr>
        <w:t xml:space="preserve"> nr 2 </w:t>
      </w:r>
      <w:r w:rsidR="006C2EBC" w:rsidRPr="00ED06EB">
        <w:rPr>
          <w:rFonts w:ascii="Arial" w:hAnsi="Arial" w:cs="Arial"/>
          <w:b/>
          <w:bCs/>
          <w:kern w:val="1"/>
          <w:sz w:val="24"/>
          <w:szCs w:val="24"/>
        </w:rPr>
        <w:t>–</w:t>
      </w:r>
      <w:r w:rsidR="006C2EBC">
        <w:rPr>
          <w:rFonts w:ascii="Arial" w:hAnsi="Arial" w:cs="Arial"/>
          <w:b/>
          <w:bCs/>
          <w:kern w:val="1"/>
          <w:sz w:val="24"/>
          <w:szCs w:val="24"/>
        </w:rPr>
        <w:t xml:space="preserve"> Wyroby cukiernicze</w:t>
      </w:r>
      <w:r w:rsidRPr="00ED06EB">
        <w:rPr>
          <w:rFonts w:ascii="Arial" w:hAnsi="Arial" w:cs="Arial"/>
          <w:b/>
          <w:kern w:val="1"/>
          <w:sz w:val="24"/>
          <w:szCs w:val="24"/>
        </w:rPr>
        <w:t>:</w:t>
      </w:r>
    </w:p>
    <w:p w14:paraId="22E38196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kern w:val="1"/>
          <w:sz w:val="24"/>
          <w:szCs w:val="24"/>
        </w:rPr>
        <w:t>.................................................................................................................................</w:t>
      </w:r>
    </w:p>
    <w:p w14:paraId="0CEF0DD2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bookmarkStart w:id="1" w:name="_Hlk117430886"/>
      <w:r w:rsidRPr="00ED06EB">
        <w:rPr>
          <w:rFonts w:ascii="Arial" w:hAnsi="Arial" w:cs="Arial"/>
        </w:rPr>
        <w:t>w tym podatek VAT wg obowiązującej stawki</w:t>
      </w:r>
    </w:p>
    <w:bookmarkEnd w:id="0"/>
    <w:bookmarkEnd w:id="1"/>
    <w:p w14:paraId="49F1D8DA" w14:textId="77777777" w:rsidR="00D66335" w:rsidRPr="00ED06EB" w:rsidRDefault="00D66335" w:rsidP="00AC3F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E18F970" w14:textId="77777777" w:rsidR="002B2610" w:rsidRPr="00ED06EB" w:rsidRDefault="002B2610" w:rsidP="00AC3F89">
      <w:pPr>
        <w:spacing w:line="36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7F261A25" w14:textId="6DA997B7" w:rsidR="00642DC0" w:rsidRPr="00ED06EB" w:rsidRDefault="00BC009E" w:rsidP="00642DC0">
      <w:pPr>
        <w:numPr>
          <w:ilvl w:val="0"/>
          <w:numId w:val="34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C009E">
        <w:rPr>
          <w:rFonts w:ascii="Arial" w:eastAsia="Calibri" w:hAnsi="Arial" w:cs="Arial"/>
          <w:bCs/>
          <w:sz w:val="24"/>
          <w:szCs w:val="24"/>
          <w:lang w:eastAsia="en-US"/>
        </w:rPr>
        <w:lastRenderedPageBreak/>
        <w:t>Zobowiązuję się do zapłaty kary umownej, za zwłokę w dostawie częściowej, w stosunku do terminu, o którym mowa w § 4 ust. 6 umowy</w:t>
      </w:r>
      <w:r w:rsidR="00642DC0" w:rsidRPr="00ED06EB">
        <w:rPr>
          <w:rFonts w:ascii="Arial" w:eastAsia="Calibri" w:hAnsi="Arial" w:cs="Arial"/>
          <w:bCs/>
          <w:sz w:val="24"/>
          <w:szCs w:val="24"/>
          <w:lang w:eastAsia="en-US"/>
        </w:rPr>
        <w:t>:</w:t>
      </w:r>
    </w:p>
    <w:p w14:paraId="73C60330" w14:textId="77777777" w:rsidR="00AC3F89" w:rsidRPr="00ED06EB" w:rsidRDefault="00AC3F89" w:rsidP="00AC3F89">
      <w:pPr>
        <w:spacing w:line="360" w:lineRule="auto"/>
        <w:ind w:left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0E752B1F" w14:textId="77777777" w:rsidR="00AC3F89" w:rsidRPr="00ED06EB" w:rsidRDefault="00345370" w:rsidP="00AC3F89">
      <w:pPr>
        <w:numPr>
          <w:ilvl w:val="0"/>
          <w:numId w:val="36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bookmarkStart w:id="2" w:name="_Hlk117435679"/>
      <w:r>
        <w:rPr>
          <w:rFonts w:ascii="Arial" w:hAnsi="Arial" w:cs="Arial"/>
          <w:b/>
          <w:bCs/>
          <w:kern w:val="1"/>
          <w:sz w:val="24"/>
          <w:szCs w:val="24"/>
          <w:u w:val="single"/>
        </w:rPr>
        <w:t>Część</w:t>
      </w:r>
      <w:r w:rsidR="00652893">
        <w:rPr>
          <w:rFonts w:ascii="Arial" w:hAnsi="Arial" w:cs="Arial"/>
          <w:b/>
          <w:bCs/>
          <w:kern w:val="1"/>
          <w:sz w:val="24"/>
          <w:szCs w:val="24"/>
          <w:u w:val="single"/>
        </w:rPr>
        <w:t xml:space="preserve"> nr</w:t>
      </w:r>
      <w:r w:rsidR="00AC3F89" w:rsidRPr="00ED06EB">
        <w:rPr>
          <w:rFonts w:ascii="Arial" w:hAnsi="Arial" w:cs="Arial"/>
          <w:b/>
          <w:bCs/>
          <w:kern w:val="1"/>
          <w:sz w:val="24"/>
          <w:szCs w:val="24"/>
          <w:u w:val="single"/>
        </w:rPr>
        <w:t xml:space="preserve"> 1 – </w:t>
      </w:r>
      <w:r w:rsidR="00652893">
        <w:rPr>
          <w:rFonts w:ascii="Arial" w:hAnsi="Arial" w:cs="Arial"/>
          <w:b/>
          <w:bCs/>
          <w:kern w:val="1"/>
          <w:sz w:val="24"/>
          <w:szCs w:val="24"/>
          <w:u w:val="single"/>
        </w:rPr>
        <w:t>Pieczywo</w:t>
      </w:r>
      <w:r w:rsidR="00AC3F89" w:rsidRPr="00ED06EB">
        <w:rPr>
          <w:rFonts w:ascii="Arial" w:hAnsi="Arial" w:cs="Arial"/>
          <w:b/>
          <w:bCs/>
          <w:kern w:val="1"/>
          <w:sz w:val="24"/>
          <w:szCs w:val="24"/>
          <w:u w:val="single"/>
        </w:rPr>
        <w:t>:</w:t>
      </w:r>
      <w:r w:rsidR="00AC3F89"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*</w:t>
      </w:r>
    </w:p>
    <w:bookmarkEnd w:id="2"/>
    <w:p w14:paraId="40040048" w14:textId="77777777" w:rsidR="00AC3F89" w:rsidRPr="00ED06EB" w:rsidRDefault="00AC3F89" w:rsidP="00AC3F89">
      <w:pPr>
        <w:spacing w:line="360" w:lineRule="auto"/>
        <w:ind w:left="357"/>
        <w:rPr>
          <w:rFonts w:ascii="Arial" w:hAnsi="Arial" w:cs="Arial"/>
          <w:sz w:val="24"/>
          <w:szCs w:val="24"/>
          <w:u w:val="single"/>
        </w:rPr>
      </w:pPr>
    </w:p>
    <w:p w14:paraId="748B9096" w14:textId="566F471C" w:rsidR="00642DC0" w:rsidRPr="00ED06EB" w:rsidRDefault="00823634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bookmarkStart w:id="3" w:name="_Hlk117435430"/>
      <w:r>
        <w:rPr>
          <w:rFonts w:ascii="Arial" w:hAnsi="Arial" w:cs="Arial"/>
          <w:b/>
          <w:noProof/>
          <w:sz w:val="24"/>
          <w:szCs w:val="24"/>
          <w:lang w:eastAsia="en-US"/>
        </w:rPr>
        <w:t>4</w:t>
      </w:r>
      <w:r w:rsidR="00642DC0"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642DC0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2936C0CE" w14:textId="3F7D0BDE" w:rsidR="00642DC0" w:rsidRDefault="00823634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8</w:t>
      </w:r>
      <w:r w:rsidR="00642DC0"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642DC0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348F717C" w14:textId="33CC08A2" w:rsidR="00823634" w:rsidRPr="00823634" w:rsidRDefault="00823634" w:rsidP="00823634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12</w:t>
      </w:r>
      <w:r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7E0162EE" w14:textId="3E700C21" w:rsidR="00642DC0" w:rsidRPr="00ED06EB" w:rsidRDefault="00823634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16</w:t>
      </w:r>
      <w:r w:rsidR="00642DC0"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642DC0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163D5035" w14:textId="48193BFF" w:rsidR="00AC3F89" w:rsidRPr="00707B75" w:rsidRDefault="00642DC0" w:rsidP="00707B75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 w:rsidRPr="00ED06EB">
        <w:rPr>
          <w:rFonts w:ascii="Arial" w:hAnsi="Arial" w:cs="Arial"/>
          <w:b/>
          <w:noProof/>
          <w:sz w:val="24"/>
          <w:szCs w:val="24"/>
          <w:lang w:eastAsia="en-US"/>
        </w:rPr>
        <w:t>200,00 zł</w:t>
      </w:r>
      <w:r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493AAB97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715" w:hanging="6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3"/>
    <w:p w14:paraId="6AD58B62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D510C0A" w14:textId="77777777" w:rsidR="00AC3F89" w:rsidRPr="00ED06EB" w:rsidRDefault="00345370" w:rsidP="00AC3F89">
      <w:pPr>
        <w:numPr>
          <w:ilvl w:val="0"/>
          <w:numId w:val="36"/>
        </w:num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bookmarkStart w:id="4" w:name="_Hlk131830594"/>
      <w:bookmarkStart w:id="5" w:name="_Hlk117435716"/>
      <w:bookmarkStart w:id="6" w:name="_Hlk118212596"/>
      <w:r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Część</w:t>
      </w:r>
      <w:r w:rsidR="0065289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 xml:space="preserve"> nr 2 </w:t>
      </w:r>
      <w:r w:rsidR="00AC3F89" w:rsidRPr="00ED06EB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 xml:space="preserve">– </w:t>
      </w:r>
      <w:bookmarkEnd w:id="4"/>
      <w:r w:rsidR="0065289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Wyroby cukiernicze</w:t>
      </w:r>
      <w:r w:rsidR="00AC3F89" w:rsidRPr="00ED06EB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:</w:t>
      </w:r>
      <w:r w:rsidR="00AC3F89" w:rsidRPr="00ED06EB">
        <w:rPr>
          <w:rFonts w:ascii="Arial" w:eastAsia="Calibri" w:hAnsi="Arial" w:cs="Arial"/>
          <w:b/>
          <w:sz w:val="24"/>
          <w:szCs w:val="24"/>
          <w:lang w:eastAsia="en-US"/>
        </w:rPr>
        <w:t xml:space="preserve"> *</w:t>
      </w:r>
    </w:p>
    <w:bookmarkEnd w:id="5"/>
    <w:p w14:paraId="4947A297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C355538" w14:textId="00F2276B" w:rsidR="00ED06EB" w:rsidRDefault="00823634" w:rsidP="00ED06EB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1</w:t>
      </w:r>
      <w:r w:rsidR="00ED06EB" w:rsidRPr="00ED06EB">
        <w:rPr>
          <w:rFonts w:ascii="Arial" w:hAnsi="Arial" w:cs="Arial"/>
          <w:b/>
          <w:noProof/>
          <w:sz w:val="24"/>
          <w:szCs w:val="24"/>
          <w:lang w:eastAsia="en-US"/>
        </w:rPr>
        <w:t>50,00 zł</w:t>
      </w:r>
      <w:r w:rsidR="00ED06EB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0513216F" w14:textId="64DEE360" w:rsidR="00823634" w:rsidRPr="00823634" w:rsidRDefault="00823634" w:rsidP="00823634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20</w:t>
      </w:r>
      <w:r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49F65BDE" w14:textId="55C5C55B" w:rsidR="00ED06EB" w:rsidRPr="00ED06EB" w:rsidRDefault="00823634" w:rsidP="00ED06EB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25</w:t>
      </w:r>
      <w:r w:rsidR="00ED06EB"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ED06EB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0B2F2480" w14:textId="1F311FBC" w:rsidR="00ED06EB" w:rsidRPr="00ED06EB" w:rsidRDefault="00823634" w:rsidP="00ED06EB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30</w:t>
      </w:r>
      <w:r w:rsidR="00ED06EB"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ED06EB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2A97F59A" w14:textId="3A9B2373" w:rsidR="00AC3F89" w:rsidRPr="00707B75" w:rsidRDefault="00823634" w:rsidP="00707B75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35</w:t>
      </w:r>
      <w:r w:rsidR="00ED06EB" w:rsidRPr="00ED06EB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ED06EB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C009E" w:rsidRPr="00ED06EB">
        <w:rPr>
          <w:rFonts w:ascii="Arial" w:hAnsi="Arial" w:cs="Arial"/>
          <w:bCs/>
          <w:noProof/>
          <w:sz w:val="24"/>
          <w:szCs w:val="24"/>
          <w:lang w:eastAsia="en-US"/>
        </w:rPr>
        <w:t xml:space="preserve">za </w:t>
      </w:r>
      <w:r w:rsidR="00BC009E">
        <w:rPr>
          <w:rFonts w:ascii="Arial" w:hAnsi="Arial" w:cs="Arial"/>
          <w:bCs/>
          <w:noProof/>
          <w:sz w:val="24"/>
          <w:szCs w:val="24"/>
          <w:lang w:eastAsia="en-US"/>
        </w:rPr>
        <w:t>zwłokę w dostawie częściowej</w:t>
      </w:r>
    </w:p>
    <w:p w14:paraId="22B5EA24" w14:textId="77777777" w:rsidR="00AC3F89" w:rsidRPr="00707B75" w:rsidRDefault="00AC3F89" w:rsidP="00707B75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  <w:bookmarkEnd w:id="6"/>
    </w:p>
    <w:p w14:paraId="37E42EB6" w14:textId="77777777" w:rsidR="00707B75" w:rsidRDefault="00707B75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47E0C878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157780F5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ED06EB">
        <w:rPr>
          <w:rFonts w:ascii="Arial" w:hAnsi="Arial" w:cs="Arial"/>
          <w:sz w:val="22"/>
          <w:szCs w:val="22"/>
          <w:lang w:eastAsia="pl-PL"/>
        </w:rPr>
        <w:t>Należy zaznaczyć jedną z powyższych możliwości. W przypadku niewypełnienia, nieprawidłowego (np. nieczytelnego) wypełnienia bądź wypełnienia kilku opcji - Zamawiający uzna, że Wykonawca deklaruje zapłatę kary umownej w minimalnym wymiarze wymaganym w SWZ. Wykonawca otrzyma wówczas 0 pkt w przedmiotowym kryterium.</w:t>
      </w:r>
    </w:p>
    <w:p w14:paraId="249AF6EB" w14:textId="77777777" w:rsidR="002A1CF5" w:rsidRPr="0070086F" w:rsidRDefault="002A1CF5" w:rsidP="002A1CF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7FF6CE3" w14:textId="77777777" w:rsidR="002A1CF5" w:rsidRPr="0070086F" w:rsidRDefault="002A1CF5" w:rsidP="002A1CF5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4D01204C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3F40E9A9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3850E15F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11E2BF59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42D377E6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45AB7FBB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70086F">
        <w:rPr>
          <w:rFonts w:ascii="Arial" w:hAnsi="Arial" w:cs="Arial"/>
          <w:b/>
          <w:sz w:val="24"/>
          <w:szCs w:val="24"/>
        </w:rPr>
        <w:lastRenderedPageBreak/>
        <w:t>Uwaga! W przypadku braku wykazania, że informacje zastrzeżone stanowią tajemnicę przedsiębiorstwa lub niewystarczającego uzasadnienia, informacje te zostaną uznane za jawne.</w:t>
      </w:r>
    </w:p>
    <w:p w14:paraId="5F500638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1C0B71A8" w14:textId="77777777" w:rsidR="002A1CF5" w:rsidRPr="0070086F" w:rsidRDefault="002A1CF5" w:rsidP="002A1CF5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E13EF4D" w14:textId="77777777" w:rsidR="002A1CF5" w:rsidRPr="0070086F" w:rsidRDefault="002A1CF5" w:rsidP="002A1CF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DD062CB" w14:textId="77777777" w:rsidR="002A1CF5" w:rsidRPr="0070086F" w:rsidRDefault="002A1CF5" w:rsidP="002A1CF5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Oświadczam, że podmiot, który reprezentuję to:</w:t>
      </w:r>
    </w:p>
    <w:p w14:paraId="1E6AEF79" w14:textId="77777777" w:rsidR="002A1CF5" w:rsidRPr="0070086F" w:rsidRDefault="002A1CF5" w:rsidP="002A1CF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b/>
          <w:sz w:val="40"/>
          <w:szCs w:val="40"/>
        </w:rPr>
        <w:t xml:space="preserve">□ </w:t>
      </w:r>
      <w:r w:rsidRPr="0070086F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70086F">
        <w:rPr>
          <w:rFonts w:ascii="Arial" w:hAnsi="Arial" w:cs="Arial"/>
          <w:sz w:val="24"/>
          <w:szCs w:val="24"/>
        </w:rPr>
        <w:t xml:space="preserve"> </w:t>
      </w:r>
    </w:p>
    <w:p w14:paraId="0771B3C0" w14:textId="77777777" w:rsidR="002A1CF5" w:rsidRPr="0070086F" w:rsidRDefault="002A1CF5" w:rsidP="002A1CF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b/>
          <w:sz w:val="40"/>
          <w:szCs w:val="40"/>
        </w:rPr>
        <w:t xml:space="preserve">□ </w:t>
      </w:r>
      <w:r w:rsidRPr="0070086F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30098878" w14:textId="77777777" w:rsidR="002A1CF5" w:rsidRPr="0070086F" w:rsidRDefault="002A1CF5" w:rsidP="002A1CF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b/>
          <w:sz w:val="40"/>
          <w:szCs w:val="40"/>
        </w:rPr>
        <w:t xml:space="preserve">□ </w:t>
      </w:r>
      <w:r w:rsidRPr="0070086F">
        <w:rPr>
          <w:rFonts w:ascii="Arial" w:hAnsi="Arial" w:cs="Arial"/>
          <w:sz w:val="24"/>
          <w:szCs w:val="24"/>
        </w:rPr>
        <w:t>średnie</w:t>
      </w:r>
      <w:r w:rsidRPr="0070086F">
        <w:rPr>
          <w:rFonts w:ascii="Arial" w:hAnsi="Arial" w:cs="Arial"/>
          <w:b/>
          <w:sz w:val="24"/>
          <w:szCs w:val="24"/>
        </w:rPr>
        <w:t xml:space="preserve"> </w:t>
      </w:r>
      <w:r w:rsidRPr="0070086F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78C53483" w14:textId="77777777" w:rsidR="002A1CF5" w:rsidRPr="0070086F" w:rsidRDefault="002A1CF5" w:rsidP="002A1CF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b/>
          <w:sz w:val="40"/>
          <w:szCs w:val="40"/>
        </w:rPr>
        <w:t xml:space="preserve">□ </w:t>
      </w:r>
      <w:r w:rsidRPr="0070086F">
        <w:rPr>
          <w:rFonts w:ascii="Arial" w:hAnsi="Arial" w:cs="Arial"/>
          <w:sz w:val="24"/>
          <w:szCs w:val="24"/>
        </w:rPr>
        <w:t>jednoosobowa działalność gospodarcza*</w:t>
      </w:r>
    </w:p>
    <w:p w14:paraId="407C8C63" w14:textId="77777777" w:rsidR="002A1CF5" w:rsidRPr="0070086F" w:rsidRDefault="002A1CF5" w:rsidP="002A1CF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b/>
          <w:sz w:val="40"/>
          <w:szCs w:val="40"/>
        </w:rPr>
        <w:t xml:space="preserve">□ </w:t>
      </w:r>
      <w:r w:rsidRPr="0070086F">
        <w:rPr>
          <w:rFonts w:ascii="Arial" w:hAnsi="Arial" w:cs="Arial"/>
          <w:sz w:val="24"/>
          <w:szCs w:val="24"/>
        </w:rPr>
        <w:t>osoba fizyczna nieprowadząca działalności gospodarczej*</w:t>
      </w:r>
    </w:p>
    <w:p w14:paraId="0522831E" w14:textId="77777777" w:rsidR="002A1CF5" w:rsidRPr="00EC1EF4" w:rsidRDefault="002A1CF5" w:rsidP="00EC1EF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b/>
          <w:sz w:val="40"/>
          <w:szCs w:val="40"/>
        </w:rPr>
        <w:t xml:space="preserve">□ </w:t>
      </w:r>
      <w:r w:rsidRPr="0070086F">
        <w:rPr>
          <w:rFonts w:ascii="Arial" w:hAnsi="Arial" w:cs="Arial"/>
          <w:sz w:val="24"/>
          <w:szCs w:val="24"/>
        </w:rPr>
        <w:t>inny rodzaj*</w:t>
      </w:r>
    </w:p>
    <w:p w14:paraId="180CBE83" w14:textId="77777777" w:rsidR="002A1CF5" w:rsidRPr="0070086F" w:rsidRDefault="002A1CF5" w:rsidP="00EC1EF4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0086F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3BF56C4D" w14:textId="77777777" w:rsidR="002A1CF5" w:rsidRPr="0070086F" w:rsidRDefault="002A1CF5" w:rsidP="002A1CF5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0086F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70086F">
        <w:rPr>
          <w:rFonts w:ascii="Arial" w:eastAsia="Calibri" w:hAnsi="Arial" w:cs="Arial"/>
          <w:bCs/>
          <w:sz w:val="24"/>
          <w:szCs w:val="24"/>
          <w:lang w:eastAsia="en-US"/>
        </w:rPr>
        <w:t>Ustawy z dnia 6 marca 2018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70086F">
        <w:rPr>
          <w:rFonts w:ascii="Arial" w:eastAsia="Calibri" w:hAnsi="Arial" w:cs="Arial"/>
          <w:bCs/>
          <w:sz w:val="24"/>
          <w:szCs w:val="24"/>
          <w:lang w:eastAsia="en-US"/>
        </w:rPr>
        <w:t xml:space="preserve">r. Prawo Przedsiębiorców </w:t>
      </w:r>
    </w:p>
    <w:p w14:paraId="51488F1A" w14:textId="77777777" w:rsidR="002A1CF5" w:rsidRPr="0070086F" w:rsidRDefault="002A1CF5" w:rsidP="0034537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7A6BD12" w14:textId="77777777" w:rsidR="002A1CF5" w:rsidRPr="0070086F" w:rsidRDefault="002A1CF5" w:rsidP="002A1CF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Informacje dodatkowe:</w:t>
      </w:r>
    </w:p>
    <w:p w14:paraId="02B05993" w14:textId="77777777" w:rsidR="002A1CF5" w:rsidRPr="0070086F" w:rsidRDefault="002A1CF5" w:rsidP="00EC39FD">
      <w:pPr>
        <w:pStyle w:val="Akapitzlist"/>
        <w:widowControl w:val="0"/>
        <w:autoSpaceDE w:val="0"/>
        <w:autoSpaceDN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0086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68FD72" w14:textId="77777777" w:rsidR="002A1CF5" w:rsidRPr="0070086F" w:rsidRDefault="002A1CF5" w:rsidP="002A1CF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70086F">
        <w:rPr>
          <w:rFonts w:ascii="Arial" w:hAnsi="Arial" w:cs="Arial"/>
          <w:b/>
          <w:sz w:val="22"/>
          <w:szCs w:val="22"/>
          <w:u w:val="single"/>
          <w:lang w:eastAsia="pl-PL"/>
        </w:rPr>
        <w:t>Uwaga!</w:t>
      </w:r>
    </w:p>
    <w:p w14:paraId="50CFDC3A" w14:textId="77777777" w:rsidR="002A1CF5" w:rsidRPr="0070086F" w:rsidRDefault="002A1CF5" w:rsidP="002A1CF5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70086F">
        <w:rPr>
          <w:rFonts w:ascii="Arial" w:hAnsi="Arial" w:cs="Arial"/>
          <w:b/>
          <w:sz w:val="22"/>
          <w:szCs w:val="22"/>
          <w:u w:val="single"/>
          <w:lang w:eastAsia="pl-PL"/>
        </w:rPr>
        <w:t>Należy sporządzić i przekazać</w:t>
      </w:r>
      <w:r w:rsidRPr="0070086F">
        <w:rPr>
          <w:rFonts w:ascii="Arial" w:hAnsi="Arial" w:cs="Arial"/>
          <w:sz w:val="22"/>
          <w:szCs w:val="22"/>
          <w:lang w:eastAsia="pl-PL"/>
        </w:rPr>
        <w:t xml:space="preserve"> zgodnie z </w:t>
      </w:r>
      <w:r w:rsidRPr="0070086F">
        <w:rPr>
          <w:rFonts w:ascii="Arial" w:hAnsi="Arial" w:cs="Arial"/>
          <w:i/>
          <w:sz w:val="22"/>
          <w:szCs w:val="22"/>
          <w:lang w:eastAsia="pl-PL"/>
        </w:rPr>
        <w:t>Rozporządzeniem Prezesa Rady Ministrów z dnia 30 grudnia 2020</w:t>
      </w:r>
      <w:r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70086F">
        <w:rPr>
          <w:rFonts w:ascii="Arial" w:hAnsi="Arial" w:cs="Arial"/>
          <w:i/>
          <w:sz w:val="22"/>
          <w:szCs w:val="22"/>
          <w:lang w:eastAsia="pl-PL"/>
        </w:rPr>
        <w:t xml:space="preserve">r. </w:t>
      </w:r>
      <w:r w:rsidRPr="0070086F">
        <w:rPr>
          <w:rFonts w:ascii="Arial" w:hAnsi="Arial" w:cs="Arial"/>
          <w:i/>
          <w:iCs/>
          <w:sz w:val="22"/>
          <w:szCs w:val="22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140776F" w14:textId="77777777" w:rsidR="00D356FE" w:rsidRPr="002A1CF5" w:rsidRDefault="00D356FE" w:rsidP="00AC3F8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sectPr w:rsidR="00D356FE" w:rsidRPr="002A1CF5" w:rsidSect="00D406BC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2B02D" w14:textId="77777777" w:rsidR="00F61446" w:rsidRDefault="00F61446">
      <w:r>
        <w:separator/>
      </w:r>
    </w:p>
  </w:endnote>
  <w:endnote w:type="continuationSeparator" w:id="0">
    <w:p w14:paraId="396174F6" w14:textId="77777777" w:rsidR="00F61446" w:rsidRDefault="00F6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98534661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C19117" w14:textId="77777777" w:rsidR="00F61446" w:rsidRPr="00D406BC" w:rsidRDefault="00F61446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AE81AEA" w14:textId="77777777" w:rsidR="00F61446" w:rsidRPr="00D406BC" w:rsidRDefault="00F61446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1609B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1609B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3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896089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95870309"/>
          <w:docPartObj>
            <w:docPartGallery w:val="Page Numbers (Top of Page)"/>
            <w:docPartUnique/>
          </w:docPartObj>
        </w:sdtPr>
        <w:sdtEndPr/>
        <w:sdtContent>
          <w:p w14:paraId="070541EF" w14:textId="77777777" w:rsidR="00F61446" w:rsidRPr="00D406BC" w:rsidRDefault="00F61446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FBF24D2" w14:textId="77777777" w:rsidR="00F61446" w:rsidRPr="00D406BC" w:rsidRDefault="00F61446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1609B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1609B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3</w:t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DD42" w14:textId="77777777" w:rsidR="00F61446" w:rsidRDefault="00F61446">
      <w:r>
        <w:separator/>
      </w:r>
    </w:p>
  </w:footnote>
  <w:footnote w:type="continuationSeparator" w:id="0">
    <w:p w14:paraId="008B8987" w14:textId="77777777" w:rsidR="00F61446" w:rsidRDefault="00F61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 w15:restartNumberingAfterBreak="0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EF30B84C"/>
    <w:name w:val="WW8Num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9" w15:restartNumberingAfterBreak="0">
    <w:nsid w:val="0DB74648"/>
    <w:multiLevelType w:val="hybridMultilevel"/>
    <w:tmpl w:val="70F86B10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2" w15:restartNumberingAfterBreak="0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A3D65"/>
    <w:multiLevelType w:val="hybridMultilevel"/>
    <w:tmpl w:val="2CFE68E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502E2"/>
    <w:multiLevelType w:val="hybridMultilevel"/>
    <w:tmpl w:val="9498352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9C20B82"/>
    <w:multiLevelType w:val="hybridMultilevel"/>
    <w:tmpl w:val="B5C6F8FE"/>
    <w:lvl w:ilvl="0" w:tplc="712653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D3032C3"/>
    <w:multiLevelType w:val="hybridMultilevel"/>
    <w:tmpl w:val="2744BDA8"/>
    <w:lvl w:ilvl="0" w:tplc="D9DED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28584584">
    <w:abstractNumId w:val="0"/>
  </w:num>
  <w:num w:numId="2" w16cid:durableId="29572205">
    <w:abstractNumId w:val="1"/>
  </w:num>
  <w:num w:numId="3" w16cid:durableId="493180985">
    <w:abstractNumId w:val="2"/>
  </w:num>
  <w:num w:numId="4" w16cid:durableId="870000194">
    <w:abstractNumId w:val="3"/>
  </w:num>
  <w:num w:numId="5" w16cid:durableId="585382689">
    <w:abstractNumId w:val="4"/>
  </w:num>
  <w:num w:numId="6" w16cid:durableId="449709505">
    <w:abstractNumId w:val="5"/>
  </w:num>
  <w:num w:numId="7" w16cid:durableId="1949459303">
    <w:abstractNumId w:val="6"/>
  </w:num>
  <w:num w:numId="8" w16cid:durableId="524905265">
    <w:abstractNumId w:val="18"/>
  </w:num>
  <w:num w:numId="9" w16cid:durableId="199050966">
    <w:abstractNumId w:val="29"/>
  </w:num>
  <w:num w:numId="10" w16cid:durableId="1160268988">
    <w:abstractNumId w:val="15"/>
  </w:num>
  <w:num w:numId="11" w16cid:durableId="323706807">
    <w:abstractNumId w:val="7"/>
  </w:num>
  <w:num w:numId="12" w16cid:durableId="1532568270">
    <w:abstractNumId w:val="22"/>
  </w:num>
  <w:num w:numId="13" w16cid:durableId="1158887392">
    <w:abstractNumId w:val="17"/>
  </w:num>
  <w:num w:numId="14" w16cid:durableId="1273783747">
    <w:abstractNumId w:val="12"/>
  </w:num>
  <w:num w:numId="15" w16cid:durableId="377364070">
    <w:abstractNumId w:val="7"/>
    <w:lvlOverride w:ilvl="0">
      <w:startOverride w:val="1"/>
    </w:lvlOverride>
  </w:num>
  <w:num w:numId="16" w16cid:durableId="119487848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2034783">
    <w:abstractNumId w:val="28"/>
  </w:num>
  <w:num w:numId="18" w16cid:durableId="91628133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9603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1295270">
    <w:abstractNumId w:val="11"/>
  </w:num>
  <w:num w:numId="21" w16cid:durableId="892079216">
    <w:abstractNumId w:val="21"/>
  </w:num>
  <w:num w:numId="22" w16cid:durableId="310643166">
    <w:abstractNumId w:val="11"/>
  </w:num>
  <w:num w:numId="23" w16cid:durableId="1312323322">
    <w:abstractNumId w:val="25"/>
  </w:num>
  <w:num w:numId="24" w16cid:durableId="1409621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8242669">
    <w:abstractNumId w:val="27"/>
  </w:num>
  <w:num w:numId="26" w16cid:durableId="1978298539">
    <w:abstractNumId w:val="10"/>
  </w:num>
  <w:num w:numId="27" w16cid:durableId="649477875">
    <w:abstractNumId w:val="16"/>
  </w:num>
  <w:num w:numId="28" w16cid:durableId="597913663">
    <w:abstractNumId w:val="24"/>
  </w:num>
  <w:num w:numId="29" w16cid:durableId="1113600537">
    <w:abstractNumId w:val="4"/>
  </w:num>
  <w:num w:numId="30" w16cid:durableId="271669663">
    <w:abstractNumId w:val="23"/>
  </w:num>
  <w:num w:numId="31" w16cid:durableId="1270820752">
    <w:abstractNumId w:val="19"/>
  </w:num>
  <w:num w:numId="32" w16cid:durableId="1962302382">
    <w:abstractNumId w:val="13"/>
  </w:num>
  <w:num w:numId="33" w16cid:durableId="965356602">
    <w:abstractNumId w:val="26"/>
  </w:num>
  <w:num w:numId="34" w16cid:durableId="838735752">
    <w:abstractNumId w:val="20"/>
  </w:num>
  <w:num w:numId="35" w16cid:durableId="1931161090">
    <w:abstractNumId w:val="8"/>
  </w:num>
  <w:num w:numId="36" w16cid:durableId="1107232116">
    <w:abstractNumId w:val="30"/>
  </w:num>
  <w:num w:numId="37" w16cid:durableId="13135610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BE"/>
    <w:rsid w:val="000005BA"/>
    <w:rsid w:val="00001089"/>
    <w:rsid w:val="00002E8C"/>
    <w:rsid w:val="00005F85"/>
    <w:rsid w:val="00007689"/>
    <w:rsid w:val="00014289"/>
    <w:rsid w:val="0002346F"/>
    <w:rsid w:val="000234BC"/>
    <w:rsid w:val="00032763"/>
    <w:rsid w:val="00036D64"/>
    <w:rsid w:val="00051613"/>
    <w:rsid w:val="00052DD1"/>
    <w:rsid w:val="00066D29"/>
    <w:rsid w:val="000674C5"/>
    <w:rsid w:val="0007221D"/>
    <w:rsid w:val="00072B15"/>
    <w:rsid w:val="00076F17"/>
    <w:rsid w:val="00086857"/>
    <w:rsid w:val="00087273"/>
    <w:rsid w:val="000913BC"/>
    <w:rsid w:val="000A61C4"/>
    <w:rsid w:val="000C4FF0"/>
    <w:rsid w:val="000D53DA"/>
    <w:rsid w:val="000F259D"/>
    <w:rsid w:val="000F31CD"/>
    <w:rsid w:val="0010129A"/>
    <w:rsid w:val="00105E43"/>
    <w:rsid w:val="00105FAE"/>
    <w:rsid w:val="0011137C"/>
    <w:rsid w:val="00113BFA"/>
    <w:rsid w:val="00117BEC"/>
    <w:rsid w:val="00126085"/>
    <w:rsid w:val="00174F9A"/>
    <w:rsid w:val="001801E1"/>
    <w:rsid w:val="00180CFD"/>
    <w:rsid w:val="00182EEE"/>
    <w:rsid w:val="00191B68"/>
    <w:rsid w:val="00195460"/>
    <w:rsid w:val="00195C3A"/>
    <w:rsid w:val="001A42E1"/>
    <w:rsid w:val="001B09CD"/>
    <w:rsid w:val="001B7B23"/>
    <w:rsid w:val="001C3639"/>
    <w:rsid w:val="001C4888"/>
    <w:rsid w:val="001D0675"/>
    <w:rsid w:val="001E5EE6"/>
    <w:rsid w:val="001E6354"/>
    <w:rsid w:val="001E730B"/>
    <w:rsid w:val="00212EDE"/>
    <w:rsid w:val="002348F2"/>
    <w:rsid w:val="00252732"/>
    <w:rsid w:val="0026081C"/>
    <w:rsid w:val="0027653B"/>
    <w:rsid w:val="00277357"/>
    <w:rsid w:val="00285784"/>
    <w:rsid w:val="002868B3"/>
    <w:rsid w:val="002957DE"/>
    <w:rsid w:val="002A15CE"/>
    <w:rsid w:val="002A1CF5"/>
    <w:rsid w:val="002A24E0"/>
    <w:rsid w:val="002B1319"/>
    <w:rsid w:val="002B1BF6"/>
    <w:rsid w:val="002B2610"/>
    <w:rsid w:val="002C1B45"/>
    <w:rsid w:val="002C72BC"/>
    <w:rsid w:val="002C7C6F"/>
    <w:rsid w:val="002D2227"/>
    <w:rsid w:val="002D4A41"/>
    <w:rsid w:val="002E3928"/>
    <w:rsid w:val="003134C9"/>
    <w:rsid w:val="0034445C"/>
    <w:rsid w:val="00345370"/>
    <w:rsid w:val="0035046F"/>
    <w:rsid w:val="003837FE"/>
    <w:rsid w:val="003845C7"/>
    <w:rsid w:val="00386CF0"/>
    <w:rsid w:val="003A45D6"/>
    <w:rsid w:val="003B67F9"/>
    <w:rsid w:val="003C101C"/>
    <w:rsid w:val="003C5AB7"/>
    <w:rsid w:val="003C7E68"/>
    <w:rsid w:val="003E63F4"/>
    <w:rsid w:val="00416D14"/>
    <w:rsid w:val="004279FD"/>
    <w:rsid w:val="004332CF"/>
    <w:rsid w:val="00437FAA"/>
    <w:rsid w:val="00441E78"/>
    <w:rsid w:val="0044481A"/>
    <w:rsid w:val="00454736"/>
    <w:rsid w:val="004564AC"/>
    <w:rsid w:val="00461A1E"/>
    <w:rsid w:val="00472279"/>
    <w:rsid w:val="0048744E"/>
    <w:rsid w:val="00487DE2"/>
    <w:rsid w:val="004940E7"/>
    <w:rsid w:val="004A0C2F"/>
    <w:rsid w:val="004A5EF2"/>
    <w:rsid w:val="004B738B"/>
    <w:rsid w:val="004B7603"/>
    <w:rsid w:val="004B79D9"/>
    <w:rsid w:val="004C1E8E"/>
    <w:rsid w:val="004C4A1A"/>
    <w:rsid w:val="004F1736"/>
    <w:rsid w:val="004F17F6"/>
    <w:rsid w:val="005032AD"/>
    <w:rsid w:val="005045BE"/>
    <w:rsid w:val="00504AA5"/>
    <w:rsid w:val="00536DB7"/>
    <w:rsid w:val="0054556B"/>
    <w:rsid w:val="005455B4"/>
    <w:rsid w:val="00554E0C"/>
    <w:rsid w:val="00572D82"/>
    <w:rsid w:val="00577714"/>
    <w:rsid w:val="00586537"/>
    <w:rsid w:val="00590205"/>
    <w:rsid w:val="005A121E"/>
    <w:rsid w:val="005B2339"/>
    <w:rsid w:val="005C4290"/>
    <w:rsid w:val="005C4B3C"/>
    <w:rsid w:val="005C5A85"/>
    <w:rsid w:val="005D013B"/>
    <w:rsid w:val="005D31BC"/>
    <w:rsid w:val="005E325C"/>
    <w:rsid w:val="005F0FE4"/>
    <w:rsid w:val="005F2E3B"/>
    <w:rsid w:val="005F56D5"/>
    <w:rsid w:val="005F74B9"/>
    <w:rsid w:val="00602F9D"/>
    <w:rsid w:val="00610BC8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42DC0"/>
    <w:rsid w:val="00651FDF"/>
    <w:rsid w:val="00652893"/>
    <w:rsid w:val="006625B1"/>
    <w:rsid w:val="006740A2"/>
    <w:rsid w:val="00677ACD"/>
    <w:rsid w:val="006937EF"/>
    <w:rsid w:val="006A4F2D"/>
    <w:rsid w:val="006C2EBC"/>
    <w:rsid w:val="006D251A"/>
    <w:rsid w:val="006F7076"/>
    <w:rsid w:val="00701011"/>
    <w:rsid w:val="00707B75"/>
    <w:rsid w:val="00730B9F"/>
    <w:rsid w:val="007569EF"/>
    <w:rsid w:val="00775A59"/>
    <w:rsid w:val="00787329"/>
    <w:rsid w:val="007903C6"/>
    <w:rsid w:val="007A10BE"/>
    <w:rsid w:val="007A1269"/>
    <w:rsid w:val="007D4551"/>
    <w:rsid w:val="007E0BC0"/>
    <w:rsid w:val="007E59FA"/>
    <w:rsid w:val="00817B96"/>
    <w:rsid w:val="00823634"/>
    <w:rsid w:val="00834220"/>
    <w:rsid w:val="008415B1"/>
    <w:rsid w:val="0084416A"/>
    <w:rsid w:val="008516B5"/>
    <w:rsid w:val="0085220A"/>
    <w:rsid w:val="008555B1"/>
    <w:rsid w:val="00856B44"/>
    <w:rsid w:val="008573EB"/>
    <w:rsid w:val="008668D6"/>
    <w:rsid w:val="008767CF"/>
    <w:rsid w:val="00877A9C"/>
    <w:rsid w:val="00877B81"/>
    <w:rsid w:val="0088340B"/>
    <w:rsid w:val="0089046A"/>
    <w:rsid w:val="00894460"/>
    <w:rsid w:val="008A1DDF"/>
    <w:rsid w:val="008A5D68"/>
    <w:rsid w:val="008B2FE8"/>
    <w:rsid w:val="008B7840"/>
    <w:rsid w:val="008C0595"/>
    <w:rsid w:val="008C6C1C"/>
    <w:rsid w:val="008C7976"/>
    <w:rsid w:val="008C7B40"/>
    <w:rsid w:val="008D4354"/>
    <w:rsid w:val="008D5F6B"/>
    <w:rsid w:val="008D6BD9"/>
    <w:rsid w:val="008E3532"/>
    <w:rsid w:val="008E3DAE"/>
    <w:rsid w:val="008E5B7C"/>
    <w:rsid w:val="008E6312"/>
    <w:rsid w:val="008E6955"/>
    <w:rsid w:val="008F62FE"/>
    <w:rsid w:val="009264F2"/>
    <w:rsid w:val="0093099F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A2678"/>
    <w:rsid w:val="009D3E89"/>
    <w:rsid w:val="009D46A3"/>
    <w:rsid w:val="009D6FCA"/>
    <w:rsid w:val="009E2E2A"/>
    <w:rsid w:val="009F01E4"/>
    <w:rsid w:val="009F5B47"/>
    <w:rsid w:val="009F6C6A"/>
    <w:rsid w:val="00A05856"/>
    <w:rsid w:val="00A07369"/>
    <w:rsid w:val="00A10469"/>
    <w:rsid w:val="00A13458"/>
    <w:rsid w:val="00A135F8"/>
    <w:rsid w:val="00A14ACB"/>
    <w:rsid w:val="00A1609B"/>
    <w:rsid w:val="00A26DB4"/>
    <w:rsid w:val="00A534B9"/>
    <w:rsid w:val="00A6007A"/>
    <w:rsid w:val="00A7192A"/>
    <w:rsid w:val="00A95298"/>
    <w:rsid w:val="00AA0633"/>
    <w:rsid w:val="00AA432A"/>
    <w:rsid w:val="00AA6845"/>
    <w:rsid w:val="00AC0351"/>
    <w:rsid w:val="00AC275F"/>
    <w:rsid w:val="00AC3F89"/>
    <w:rsid w:val="00AC4B95"/>
    <w:rsid w:val="00AD6313"/>
    <w:rsid w:val="00AE281F"/>
    <w:rsid w:val="00AF4B76"/>
    <w:rsid w:val="00B02B54"/>
    <w:rsid w:val="00B114D5"/>
    <w:rsid w:val="00B11644"/>
    <w:rsid w:val="00B31F7A"/>
    <w:rsid w:val="00B32B2F"/>
    <w:rsid w:val="00B34184"/>
    <w:rsid w:val="00B47739"/>
    <w:rsid w:val="00B60EA6"/>
    <w:rsid w:val="00B63E58"/>
    <w:rsid w:val="00B81190"/>
    <w:rsid w:val="00B84097"/>
    <w:rsid w:val="00B91B85"/>
    <w:rsid w:val="00B93989"/>
    <w:rsid w:val="00B93DA2"/>
    <w:rsid w:val="00B96F73"/>
    <w:rsid w:val="00BA3D02"/>
    <w:rsid w:val="00BA4386"/>
    <w:rsid w:val="00BB6C05"/>
    <w:rsid w:val="00BC009E"/>
    <w:rsid w:val="00BD3A72"/>
    <w:rsid w:val="00BE584E"/>
    <w:rsid w:val="00BE5C76"/>
    <w:rsid w:val="00BE708C"/>
    <w:rsid w:val="00BF05A4"/>
    <w:rsid w:val="00BF7C80"/>
    <w:rsid w:val="00C03368"/>
    <w:rsid w:val="00C13D98"/>
    <w:rsid w:val="00C34273"/>
    <w:rsid w:val="00C3432A"/>
    <w:rsid w:val="00C53511"/>
    <w:rsid w:val="00C603F5"/>
    <w:rsid w:val="00C75D82"/>
    <w:rsid w:val="00C8469A"/>
    <w:rsid w:val="00C84CE6"/>
    <w:rsid w:val="00C85F5E"/>
    <w:rsid w:val="00C96052"/>
    <w:rsid w:val="00CD0D8B"/>
    <w:rsid w:val="00CD604C"/>
    <w:rsid w:val="00CD7F8F"/>
    <w:rsid w:val="00CF2DF6"/>
    <w:rsid w:val="00CF4E09"/>
    <w:rsid w:val="00D040D9"/>
    <w:rsid w:val="00D1357A"/>
    <w:rsid w:val="00D20F4C"/>
    <w:rsid w:val="00D21260"/>
    <w:rsid w:val="00D23EB6"/>
    <w:rsid w:val="00D356FE"/>
    <w:rsid w:val="00D406BC"/>
    <w:rsid w:val="00D42234"/>
    <w:rsid w:val="00D55578"/>
    <w:rsid w:val="00D5557D"/>
    <w:rsid w:val="00D66335"/>
    <w:rsid w:val="00D725C4"/>
    <w:rsid w:val="00D806AC"/>
    <w:rsid w:val="00D829AA"/>
    <w:rsid w:val="00D83800"/>
    <w:rsid w:val="00D90B43"/>
    <w:rsid w:val="00D96359"/>
    <w:rsid w:val="00DA2403"/>
    <w:rsid w:val="00DA3927"/>
    <w:rsid w:val="00DA72F0"/>
    <w:rsid w:val="00DB47FD"/>
    <w:rsid w:val="00DB5ACF"/>
    <w:rsid w:val="00DD2B80"/>
    <w:rsid w:val="00DF4655"/>
    <w:rsid w:val="00DF571A"/>
    <w:rsid w:val="00DF74EF"/>
    <w:rsid w:val="00E10D3C"/>
    <w:rsid w:val="00E1324F"/>
    <w:rsid w:val="00E14CB3"/>
    <w:rsid w:val="00E16867"/>
    <w:rsid w:val="00E2698C"/>
    <w:rsid w:val="00E3452F"/>
    <w:rsid w:val="00E43661"/>
    <w:rsid w:val="00E4720A"/>
    <w:rsid w:val="00E50C0E"/>
    <w:rsid w:val="00E51532"/>
    <w:rsid w:val="00E5491D"/>
    <w:rsid w:val="00E651BF"/>
    <w:rsid w:val="00E74252"/>
    <w:rsid w:val="00E92ACE"/>
    <w:rsid w:val="00E94B92"/>
    <w:rsid w:val="00EB2975"/>
    <w:rsid w:val="00EC1EF4"/>
    <w:rsid w:val="00EC2CC7"/>
    <w:rsid w:val="00EC39FD"/>
    <w:rsid w:val="00EC693F"/>
    <w:rsid w:val="00ED06EB"/>
    <w:rsid w:val="00ED4D25"/>
    <w:rsid w:val="00EF4057"/>
    <w:rsid w:val="00F06D70"/>
    <w:rsid w:val="00F10B18"/>
    <w:rsid w:val="00F11B11"/>
    <w:rsid w:val="00F42C02"/>
    <w:rsid w:val="00F5164C"/>
    <w:rsid w:val="00F57A6B"/>
    <w:rsid w:val="00F61446"/>
    <w:rsid w:val="00F6169A"/>
    <w:rsid w:val="00F65708"/>
    <w:rsid w:val="00F91E63"/>
    <w:rsid w:val="00F9211E"/>
    <w:rsid w:val="00F93D50"/>
    <w:rsid w:val="00FA7B36"/>
    <w:rsid w:val="00FC331D"/>
    <w:rsid w:val="00FC7409"/>
    <w:rsid w:val="00FD5CED"/>
    <w:rsid w:val="00FE2240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05C8"/>
  <w15:docId w15:val="{7A1F9CEB-C8F1-4383-9C05-7EFFBF4F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C3A"/>
    <w:rPr>
      <w:lang w:eastAsia="zh-CN"/>
    </w:rPr>
  </w:style>
  <w:style w:type="paragraph" w:styleId="Nagwek2">
    <w:name w:val="heading 2"/>
    <w:basedOn w:val="Normalny"/>
    <w:next w:val="Normalny"/>
    <w:qFormat/>
    <w:rsid w:val="00195C3A"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195C3A"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95C3A"/>
  </w:style>
  <w:style w:type="character" w:customStyle="1" w:styleId="WW8Num1z1">
    <w:name w:val="WW8Num1z1"/>
    <w:rsid w:val="00195C3A"/>
  </w:style>
  <w:style w:type="character" w:customStyle="1" w:styleId="WW8Num1z2">
    <w:name w:val="WW8Num1z2"/>
    <w:rsid w:val="00195C3A"/>
  </w:style>
  <w:style w:type="character" w:customStyle="1" w:styleId="WW8Num1z3">
    <w:name w:val="WW8Num1z3"/>
    <w:rsid w:val="00195C3A"/>
  </w:style>
  <w:style w:type="character" w:customStyle="1" w:styleId="WW8Num1z4">
    <w:name w:val="WW8Num1z4"/>
    <w:rsid w:val="00195C3A"/>
  </w:style>
  <w:style w:type="character" w:customStyle="1" w:styleId="WW8Num1z5">
    <w:name w:val="WW8Num1z5"/>
    <w:rsid w:val="00195C3A"/>
  </w:style>
  <w:style w:type="character" w:customStyle="1" w:styleId="WW8Num1z6">
    <w:name w:val="WW8Num1z6"/>
    <w:rsid w:val="00195C3A"/>
  </w:style>
  <w:style w:type="character" w:customStyle="1" w:styleId="WW8Num1z7">
    <w:name w:val="WW8Num1z7"/>
    <w:rsid w:val="00195C3A"/>
  </w:style>
  <w:style w:type="character" w:customStyle="1" w:styleId="WW8Num1z8">
    <w:name w:val="WW8Num1z8"/>
    <w:rsid w:val="00195C3A"/>
  </w:style>
  <w:style w:type="character" w:customStyle="1" w:styleId="WW8Num2z0">
    <w:name w:val="WW8Num2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sid w:val="00195C3A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sid w:val="00195C3A"/>
    <w:rPr>
      <w:rFonts w:hint="default"/>
      <w:sz w:val="24"/>
      <w:szCs w:val="24"/>
    </w:rPr>
  </w:style>
  <w:style w:type="character" w:customStyle="1" w:styleId="WW8Num5z0">
    <w:name w:val="WW8Num5z0"/>
    <w:rsid w:val="00195C3A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sid w:val="00195C3A"/>
    <w:rPr>
      <w:rFonts w:hint="default"/>
    </w:rPr>
  </w:style>
  <w:style w:type="character" w:customStyle="1" w:styleId="WW8Num7z0">
    <w:name w:val="WW8Num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  <w:rsid w:val="00195C3A"/>
  </w:style>
  <w:style w:type="character" w:customStyle="1" w:styleId="WW8Num5z1">
    <w:name w:val="WW8Num5z1"/>
    <w:rsid w:val="00195C3A"/>
  </w:style>
  <w:style w:type="character" w:customStyle="1" w:styleId="WW8Num5z2">
    <w:name w:val="WW8Num5z2"/>
    <w:rsid w:val="00195C3A"/>
  </w:style>
  <w:style w:type="character" w:customStyle="1" w:styleId="WW8Num5z3">
    <w:name w:val="WW8Num5z3"/>
    <w:rsid w:val="00195C3A"/>
  </w:style>
  <w:style w:type="character" w:customStyle="1" w:styleId="WW8Num5z4">
    <w:name w:val="WW8Num5z4"/>
    <w:rsid w:val="00195C3A"/>
  </w:style>
  <w:style w:type="character" w:customStyle="1" w:styleId="WW8Num5z5">
    <w:name w:val="WW8Num5z5"/>
    <w:rsid w:val="00195C3A"/>
  </w:style>
  <w:style w:type="character" w:customStyle="1" w:styleId="WW8Num5z6">
    <w:name w:val="WW8Num5z6"/>
    <w:rsid w:val="00195C3A"/>
  </w:style>
  <w:style w:type="character" w:customStyle="1" w:styleId="WW8Num5z7">
    <w:name w:val="WW8Num5z7"/>
    <w:rsid w:val="00195C3A"/>
  </w:style>
  <w:style w:type="character" w:customStyle="1" w:styleId="WW8Num5z8">
    <w:name w:val="WW8Num5z8"/>
    <w:rsid w:val="00195C3A"/>
  </w:style>
  <w:style w:type="character" w:customStyle="1" w:styleId="WW8Num8z0">
    <w:name w:val="WW8Num8z0"/>
    <w:rsid w:val="00195C3A"/>
    <w:rPr>
      <w:rFonts w:hint="default"/>
    </w:rPr>
  </w:style>
  <w:style w:type="character" w:customStyle="1" w:styleId="WW8Num9z0">
    <w:name w:val="WW8Num9z0"/>
    <w:rsid w:val="00195C3A"/>
    <w:rPr>
      <w:rFonts w:hint="default"/>
      <w:b w:val="0"/>
      <w:sz w:val="20"/>
      <w:szCs w:val="20"/>
    </w:rPr>
  </w:style>
  <w:style w:type="character" w:customStyle="1" w:styleId="WW8Num10z0">
    <w:name w:val="WW8Num10z0"/>
    <w:rsid w:val="00195C3A"/>
    <w:rPr>
      <w:rFonts w:ascii="Arial" w:hAnsi="Arial" w:cs="Arial" w:hint="default"/>
    </w:rPr>
  </w:style>
  <w:style w:type="character" w:customStyle="1" w:styleId="WW8Num10z1">
    <w:name w:val="WW8Num10z1"/>
    <w:rsid w:val="00195C3A"/>
    <w:rPr>
      <w:rFonts w:ascii="Courier New" w:hAnsi="Courier New" w:cs="Courier New" w:hint="default"/>
    </w:rPr>
  </w:style>
  <w:style w:type="character" w:customStyle="1" w:styleId="WW8Num10z2">
    <w:name w:val="WW8Num10z2"/>
    <w:rsid w:val="00195C3A"/>
    <w:rPr>
      <w:rFonts w:ascii="Wingdings" w:hAnsi="Wingdings" w:cs="Wingdings" w:hint="default"/>
    </w:rPr>
  </w:style>
  <w:style w:type="character" w:customStyle="1" w:styleId="WW8Num10z3">
    <w:name w:val="WW8Num10z3"/>
    <w:rsid w:val="00195C3A"/>
    <w:rPr>
      <w:rFonts w:ascii="Symbol" w:hAnsi="Symbol" w:cs="Symbol" w:hint="default"/>
    </w:rPr>
  </w:style>
  <w:style w:type="character" w:customStyle="1" w:styleId="WW8Num11z0">
    <w:name w:val="WW8Num11z0"/>
    <w:rsid w:val="00195C3A"/>
    <w:rPr>
      <w:rFonts w:hint="default"/>
    </w:rPr>
  </w:style>
  <w:style w:type="character" w:customStyle="1" w:styleId="WW8Num11z1">
    <w:name w:val="WW8Num11z1"/>
    <w:rsid w:val="00195C3A"/>
  </w:style>
  <w:style w:type="character" w:customStyle="1" w:styleId="WW8Num11z2">
    <w:name w:val="WW8Num11z2"/>
    <w:rsid w:val="00195C3A"/>
  </w:style>
  <w:style w:type="character" w:customStyle="1" w:styleId="WW8Num11z3">
    <w:name w:val="WW8Num11z3"/>
    <w:rsid w:val="00195C3A"/>
  </w:style>
  <w:style w:type="character" w:customStyle="1" w:styleId="WW8Num11z4">
    <w:name w:val="WW8Num11z4"/>
    <w:rsid w:val="00195C3A"/>
  </w:style>
  <w:style w:type="character" w:customStyle="1" w:styleId="WW8Num11z5">
    <w:name w:val="WW8Num11z5"/>
    <w:rsid w:val="00195C3A"/>
  </w:style>
  <w:style w:type="character" w:customStyle="1" w:styleId="WW8Num11z6">
    <w:name w:val="WW8Num11z6"/>
    <w:rsid w:val="00195C3A"/>
  </w:style>
  <w:style w:type="character" w:customStyle="1" w:styleId="WW8Num11z7">
    <w:name w:val="WW8Num11z7"/>
    <w:rsid w:val="00195C3A"/>
  </w:style>
  <w:style w:type="character" w:customStyle="1" w:styleId="WW8Num11z8">
    <w:name w:val="WW8Num11z8"/>
    <w:rsid w:val="00195C3A"/>
  </w:style>
  <w:style w:type="character" w:customStyle="1" w:styleId="WW8Num12z0">
    <w:name w:val="WW8Num12z0"/>
    <w:rsid w:val="00195C3A"/>
    <w:rPr>
      <w:rFonts w:hint="default"/>
    </w:rPr>
  </w:style>
  <w:style w:type="character" w:customStyle="1" w:styleId="WW8Num13z0">
    <w:name w:val="WW8Num13z0"/>
    <w:rsid w:val="00195C3A"/>
    <w:rPr>
      <w:rFonts w:hint="default"/>
      <w:b w:val="0"/>
    </w:rPr>
  </w:style>
  <w:style w:type="character" w:customStyle="1" w:styleId="WW8Num13z1">
    <w:name w:val="WW8Num13z1"/>
    <w:rsid w:val="00195C3A"/>
  </w:style>
  <w:style w:type="character" w:customStyle="1" w:styleId="WW8Num13z2">
    <w:name w:val="WW8Num13z2"/>
    <w:rsid w:val="00195C3A"/>
  </w:style>
  <w:style w:type="character" w:customStyle="1" w:styleId="WW8Num13z3">
    <w:name w:val="WW8Num13z3"/>
    <w:rsid w:val="00195C3A"/>
  </w:style>
  <w:style w:type="character" w:customStyle="1" w:styleId="WW8Num13z4">
    <w:name w:val="WW8Num13z4"/>
    <w:rsid w:val="00195C3A"/>
  </w:style>
  <w:style w:type="character" w:customStyle="1" w:styleId="WW8Num13z5">
    <w:name w:val="WW8Num13z5"/>
    <w:rsid w:val="00195C3A"/>
  </w:style>
  <w:style w:type="character" w:customStyle="1" w:styleId="WW8Num13z6">
    <w:name w:val="WW8Num13z6"/>
    <w:rsid w:val="00195C3A"/>
  </w:style>
  <w:style w:type="character" w:customStyle="1" w:styleId="WW8Num13z7">
    <w:name w:val="WW8Num13z7"/>
    <w:rsid w:val="00195C3A"/>
  </w:style>
  <w:style w:type="character" w:customStyle="1" w:styleId="WW8Num13z8">
    <w:name w:val="WW8Num13z8"/>
    <w:rsid w:val="00195C3A"/>
  </w:style>
  <w:style w:type="character" w:customStyle="1" w:styleId="WW8Num14z0">
    <w:name w:val="WW8Num14z0"/>
    <w:rsid w:val="00195C3A"/>
    <w:rPr>
      <w:rFonts w:ascii="Symbol" w:hAnsi="Symbol" w:cs="Times New Roman" w:hint="default"/>
    </w:rPr>
  </w:style>
  <w:style w:type="character" w:customStyle="1" w:styleId="WW8Num15z0">
    <w:name w:val="WW8Num15z0"/>
    <w:rsid w:val="00195C3A"/>
  </w:style>
  <w:style w:type="character" w:customStyle="1" w:styleId="WW8Num16z0">
    <w:name w:val="WW8Num16z0"/>
    <w:rsid w:val="00195C3A"/>
    <w:rPr>
      <w:rFonts w:ascii="Symbol" w:hAnsi="Symbol" w:cs="Symbol" w:hint="default"/>
      <w:color w:val="auto"/>
    </w:rPr>
  </w:style>
  <w:style w:type="character" w:customStyle="1" w:styleId="WW8Num16z1">
    <w:name w:val="WW8Num16z1"/>
    <w:rsid w:val="00195C3A"/>
    <w:rPr>
      <w:rFonts w:ascii="Courier New" w:hAnsi="Courier New" w:cs="Courier New" w:hint="default"/>
    </w:rPr>
  </w:style>
  <w:style w:type="character" w:customStyle="1" w:styleId="WW8Num16z2">
    <w:name w:val="WW8Num16z2"/>
    <w:rsid w:val="00195C3A"/>
    <w:rPr>
      <w:rFonts w:ascii="Wingdings" w:hAnsi="Wingdings" w:cs="Wingdings" w:hint="default"/>
    </w:rPr>
  </w:style>
  <w:style w:type="character" w:customStyle="1" w:styleId="WW8Num16z3">
    <w:name w:val="WW8Num16z3"/>
    <w:rsid w:val="00195C3A"/>
    <w:rPr>
      <w:rFonts w:ascii="Symbol" w:hAnsi="Symbol" w:cs="Symbol" w:hint="default"/>
    </w:rPr>
  </w:style>
  <w:style w:type="character" w:customStyle="1" w:styleId="WW8Num17z0">
    <w:name w:val="WW8Num17z0"/>
    <w:rsid w:val="00195C3A"/>
  </w:style>
  <w:style w:type="character" w:customStyle="1" w:styleId="WW8Num18z0">
    <w:name w:val="WW8Num18z0"/>
    <w:rsid w:val="00195C3A"/>
  </w:style>
  <w:style w:type="character" w:customStyle="1" w:styleId="WW8Num19z0">
    <w:name w:val="WW8Num19z0"/>
    <w:rsid w:val="00195C3A"/>
    <w:rPr>
      <w:rFonts w:hint="default"/>
    </w:rPr>
  </w:style>
  <w:style w:type="character" w:customStyle="1" w:styleId="WW8Num20z0">
    <w:name w:val="WW8Num20z0"/>
    <w:rsid w:val="00195C3A"/>
    <w:rPr>
      <w:rFonts w:hint="default"/>
    </w:rPr>
  </w:style>
  <w:style w:type="character" w:customStyle="1" w:styleId="WW8Num21z0">
    <w:name w:val="WW8Num21z0"/>
    <w:rsid w:val="00195C3A"/>
    <w:rPr>
      <w:rFonts w:hint="default"/>
      <w:b w:val="0"/>
    </w:rPr>
  </w:style>
  <w:style w:type="character" w:customStyle="1" w:styleId="WW8Num21z1">
    <w:name w:val="WW8Num21z1"/>
    <w:rsid w:val="00195C3A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  <w:rsid w:val="00195C3A"/>
  </w:style>
  <w:style w:type="character" w:customStyle="1" w:styleId="WW8Num21z3">
    <w:name w:val="WW8Num21z3"/>
    <w:rsid w:val="00195C3A"/>
  </w:style>
  <w:style w:type="character" w:customStyle="1" w:styleId="WW8Num21z4">
    <w:name w:val="WW8Num21z4"/>
    <w:rsid w:val="00195C3A"/>
  </w:style>
  <w:style w:type="character" w:customStyle="1" w:styleId="WW8Num21z5">
    <w:name w:val="WW8Num21z5"/>
    <w:rsid w:val="00195C3A"/>
  </w:style>
  <w:style w:type="character" w:customStyle="1" w:styleId="WW8Num21z6">
    <w:name w:val="WW8Num21z6"/>
    <w:rsid w:val="00195C3A"/>
  </w:style>
  <w:style w:type="character" w:customStyle="1" w:styleId="WW8Num21z7">
    <w:name w:val="WW8Num21z7"/>
    <w:rsid w:val="00195C3A"/>
  </w:style>
  <w:style w:type="character" w:customStyle="1" w:styleId="WW8Num21z8">
    <w:name w:val="WW8Num21z8"/>
    <w:rsid w:val="00195C3A"/>
  </w:style>
  <w:style w:type="character" w:customStyle="1" w:styleId="WW8Num22z0">
    <w:name w:val="WW8Num22z0"/>
    <w:rsid w:val="00195C3A"/>
  </w:style>
  <w:style w:type="character" w:customStyle="1" w:styleId="WW8Num22z1">
    <w:name w:val="WW8Num22z1"/>
    <w:rsid w:val="00195C3A"/>
    <w:rPr>
      <w:rFonts w:hint="default"/>
    </w:rPr>
  </w:style>
  <w:style w:type="character" w:customStyle="1" w:styleId="WW8Num22z2">
    <w:name w:val="WW8Num22z2"/>
    <w:rsid w:val="00195C3A"/>
  </w:style>
  <w:style w:type="character" w:customStyle="1" w:styleId="WW8Num22z3">
    <w:name w:val="WW8Num22z3"/>
    <w:rsid w:val="00195C3A"/>
  </w:style>
  <w:style w:type="character" w:customStyle="1" w:styleId="WW8Num22z4">
    <w:name w:val="WW8Num22z4"/>
    <w:rsid w:val="00195C3A"/>
  </w:style>
  <w:style w:type="character" w:customStyle="1" w:styleId="WW8Num22z5">
    <w:name w:val="WW8Num22z5"/>
    <w:rsid w:val="00195C3A"/>
  </w:style>
  <w:style w:type="character" w:customStyle="1" w:styleId="WW8Num22z6">
    <w:name w:val="WW8Num22z6"/>
    <w:rsid w:val="00195C3A"/>
  </w:style>
  <w:style w:type="character" w:customStyle="1" w:styleId="WW8Num22z7">
    <w:name w:val="WW8Num22z7"/>
    <w:rsid w:val="00195C3A"/>
  </w:style>
  <w:style w:type="character" w:customStyle="1" w:styleId="WW8Num22z8">
    <w:name w:val="WW8Num22z8"/>
    <w:rsid w:val="00195C3A"/>
  </w:style>
  <w:style w:type="character" w:customStyle="1" w:styleId="WW8Num23z0">
    <w:name w:val="WW8Num23z0"/>
    <w:rsid w:val="00195C3A"/>
    <w:rPr>
      <w:rFonts w:hint="default"/>
    </w:rPr>
  </w:style>
  <w:style w:type="character" w:customStyle="1" w:styleId="WW8Num23z1">
    <w:name w:val="WW8Num23z1"/>
    <w:rsid w:val="00195C3A"/>
  </w:style>
  <w:style w:type="character" w:customStyle="1" w:styleId="WW8Num23z2">
    <w:name w:val="WW8Num23z2"/>
    <w:rsid w:val="00195C3A"/>
  </w:style>
  <w:style w:type="character" w:customStyle="1" w:styleId="WW8Num23z3">
    <w:name w:val="WW8Num23z3"/>
    <w:rsid w:val="00195C3A"/>
  </w:style>
  <w:style w:type="character" w:customStyle="1" w:styleId="WW8Num23z4">
    <w:name w:val="WW8Num23z4"/>
    <w:rsid w:val="00195C3A"/>
  </w:style>
  <w:style w:type="character" w:customStyle="1" w:styleId="WW8Num23z5">
    <w:name w:val="WW8Num23z5"/>
    <w:rsid w:val="00195C3A"/>
  </w:style>
  <w:style w:type="character" w:customStyle="1" w:styleId="WW8Num23z6">
    <w:name w:val="WW8Num23z6"/>
    <w:rsid w:val="00195C3A"/>
  </w:style>
  <w:style w:type="character" w:customStyle="1" w:styleId="WW8Num23z7">
    <w:name w:val="WW8Num23z7"/>
    <w:rsid w:val="00195C3A"/>
  </w:style>
  <w:style w:type="character" w:customStyle="1" w:styleId="WW8Num23z8">
    <w:name w:val="WW8Num23z8"/>
    <w:rsid w:val="00195C3A"/>
  </w:style>
  <w:style w:type="character" w:customStyle="1" w:styleId="WW8Num24z0">
    <w:name w:val="WW8Num24z0"/>
    <w:rsid w:val="00195C3A"/>
    <w:rPr>
      <w:rFonts w:hint="default"/>
    </w:rPr>
  </w:style>
  <w:style w:type="character" w:customStyle="1" w:styleId="WW8Num25z0">
    <w:name w:val="WW8Num25z0"/>
    <w:rsid w:val="00195C3A"/>
    <w:rPr>
      <w:rFonts w:hint="default"/>
    </w:rPr>
  </w:style>
  <w:style w:type="character" w:customStyle="1" w:styleId="WW8Num26z0">
    <w:name w:val="WW8Num26z0"/>
    <w:rsid w:val="00195C3A"/>
    <w:rPr>
      <w:rFonts w:hint="default"/>
    </w:rPr>
  </w:style>
  <w:style w:type="character" w:customStyle="1" w:styleId="WW8Num27z0">
    <w:name w:val="WW8Num2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sid w:val="00195C3A"/>
    <w:rPr>
      <w:rFonts w:ascii="Courier New" w:hAnsi="Courier New" w:cs="Courier New" w:hint="default"/>
    </w:rPr>
  </w:style>
  <w:style w:type="character" w:customStyle="1" w:styleId="WW8Num27z2">
    <w:name w:val="WW8Num27z2"/>
    <w:rsid w:val="00195C3A"/>
    <w:rPr>
      <w:rFonts w:ascii="Wingdings" w:hAnsi="Wingdings" w:cs="Wingdings" w:hint="default"/>
    </w:rPr>
  </w:style>
  <w:style w:type="character" w:customStyle="1" w:styleId="WW8Num27z3">
    <w:name w:val="WW8Num27z3"/>
    <w:rsid w:val="00195C3A"/>
    <w:rPr>
      <w:rFonts w:ascii="Symbol" w:hAnsi="Symbol" w:cs="Symbol" w:hint="default"/>
    </w:rPr>
  </w:style>
  <w:style w:type="character" w:customStyle="1" w:styleId="WW8Num28z0">
    <w:name w:val="WW8Num28z0"/>
    <w:rsid w:val="00195C3A"/>
    <w:rPr>
      <w:rFonts w:hint="default"/>
    </w:rPr>
  </w:style>
  <w:style w:type="character" w:customStyle="1" w:styleId="WW8Num28z1">
    <w:name w:val="WW8Num28z1"/>
    <w:rsid w:val="00195C3A"/>
  </w:style>
  <w:style w:type="character" w:customStyle="1" w:styleId="WW8Num28z2">
    <w:name w:val="WW8Num28z2"/>
    <w:rsid w:val="00195C3A"/>
  </w:style>
  <w:style w:type="character" w:customStyle="1" w:styleId="WW8Num28z3">
    <w:name w:val="WW8Num28z3"/>
    <w:rsid w:val="00195C3A"/>
  </w:style>
  <w:style w:type="character" w:customStyle="1" w:styleId="WW8Num28z4">
    <w:name w:val="WW8Num28z4"/>
    <w:rsid w:val="00195C3A"/>
  </w:style>
  <w:style w:type="character" w:customStyle="1" w:styleId="WW8Num28z5">
    <w:name w:val="WW8Num28z5"/>
    <w:rsid w:val="00195C3A"/>
  </w:style>
  <w:style w:type="character" w:customStyle="1" w:styleId="WW8Num28z6">
    <w:name w:val="WW8Num28z6"/>
    <w:rsid w:val="00195C3A"/>
  </w:style>
  <w:style w:type="character" w:customStyle="1" w:styleId="WW8Num28z7">
    <w:name w:val="WW8Num28z7"/>
    <w:rsid w:val="00195C3A"/>
  </w:style>
  <w:style w:type="character" w:customStyle="1" w:styleId="WW8Num28z8">
    <w:name w:val="WW8Num28z8"/>
    <w:rsid w:val="00195C3A"/>
  </w:style>
  <w:style w:type="character" w:customStyle="1" w:styleId="WW8Num29z0">
    <w:name w:val="WW8Num29z0"/>
    <w:rsid w:val="00195C3A"/>
    <w:rPr>
      <w:rFonts w:hint="default"/>
    </w:rPr>
  </w:style>
  <w:style w:type="character" w:customStyle="1" w:styleId="WW8Num30z0">
    <w:name w:val="WW8Num30z0"/>
    <w:rsid w:val="00195C3A"/>
    <w:rPr>
      <w:rFonts w:hint="default"/>
    </w:rPr>
  </w:style>
  <w:style w:type="character" w:customStyle="1" w:styleId="WW8Num31z0">
    <w:name w:val="WW8Num31z0"/>
    <w:rsid w:val="00195C3A"/>
    <w:rPr>
      <w:rFonts w:hint="default"/>
    </w:rPr>
  </w:style>
  <w:style w:type="character" w:customStyle="1" w:styleId="WW8Num31z1">
    <w:name w:val="WW8Num31z1"/>
    <w:rsid w:val="00195C3A"/>
  </w:style>
  <w:style w:type="character" w:customStyle="1" w:styleId="WW8Num31z2">
    <w:name w:val="WW8Num31z2"/>
    <w:rsid w:val="00195C3A"/>
  </w:style>
  <w:style w:type="character" w:customStyle="1" w:styleId="WW8Num31z3">
    <w:name w:val="WW8Num31z3"/>
    <w:rsid w:val="00195C3A"/>
  </w:style>
  <w:style w:type="character" w:customStyle="1" w:styleId="WW8Num31z4">
    <w:name w:val="WW8Num31z4"/>
    <w:rsid w:val="00195C3A"/>
  </w:style>
  <w:style w:type="character" w:customStyle="1" w:styleId="WW8Num31z5">
    <w:name w:val="WW8Num31z5"/>
    <w:rsid w:val="00195C3A"/>
  </w:style>
  <w:style w:type="character" w:customStyle="1" w:styleId="WW8Num31z6">
    <w:name w:val="WW8Num31z6"/>
    <w:rsid w:val="00195C3A"/>
  </w:style>
  <w:style w:type="character" w:customStyle="1" w:styleId="WW8Num31z7">
    <w:name w:val="WW8Num31z7"/>
    <w:rsid w:val="00195C3A"/>
  </w:style>
  <w:style w:type="character" w:customStyle="1" w:styleId="WW8Num31z8">
    <w:name w:val="WW8Num31z8"/>
    <w:rsid w:val="00195C3A"/>
  </w:style>
  <w:style w:type="character" w:customStyle="1" w:styleId="WW8Num32z0">
    <w:name w:val="WW8Num32z0"/>
    <w:rsid w:val="00195C3A"/>
    <w:rPr>
      <w:rFonts w:hint="default"/>
    </w:rPr>
  </w:style>
  <w:style w:type="character" w:customStyle="1" w:styleId="WW8Num33z0">
    <w:name w:val="WW8Num33z0"/>
    <w:rsid w:val="00195C3A"/>
    <w:rPr>
      <w:rFonts w:hint="default"/>
    </w:rPr>
  </w:style>
  <w:style w:type="character" w:customStyle="1" w:styleId="WW8Num34z0">
    <w:name w:val="WW8Num34z0"/>
    <w:rsid w:val="00195C3A"/>
  </w:style>
  <w:style w:type="character" w:customStyle="1" w:styleId="WW8Num35z0">
    <w:name w:val="WW8Num35z0"/>
    <w:rsid w:val="00195C3A"/>
    <w:rPr>
      <w:rFonts w:hint="default"/>
    </w:rPr>
  </w:style>
  <w:style w:type="character" w:customStyle="1" w:styleId="WW8Num36z0">
    <w:name w:val="WW8Num36z0"/>
    <w:rsid w:val="00195C3A"/>
    <w:rPr>
      <w:rFonts w:hint="default"/>
    </w:rPr>
  </w:style>
  <w:style w:type="character" w:customStyle="1" w:styleId="WW8Num37z0">
    <w:name w:val="WW8Num37z0"/>
    <w:rsid w:val="00195C3A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sid w:val="00195C3A"/>
    <w:rPr>
      <w:rFonts w:ascii="Courier New" w:hAnsi="Courier New" w:cs="Courier New" w:hint="default"/>
    </w:rPr>
  </w:style>
  <w:style w:type="character" w:customStyle="1" w:styleId="WW8Num37z2">
    <w:name w:val="WW8Num37z2"/>
    <w:rsid w:val="00195C3A"/>
    <w:rPr>
      <w:rFonts w:ascii="Wingdings" w:hAnsi="Wingdings" w:cs="Wingdings" w:hint="default"/>
    </w:rPr>
  </w:style>
  <w:style w:type="character" w:customStyle="1" w:styleId="WW8Num37z3">
    <w:name w:val="WW8Num37z3"/>
    <w:rsid w:val="00195C3A"/>
    <w:rPr>
      <w:rFonts w:ascii="Symbol" w:hAnsi="Symbol" w:cs="Symbol" w:hint="default"/>
    </w:rPr>
  </w:style>
  <w:style w:type="character" w:customStyle="1" w:styleId="WW8Num38z0">
    <w:name w:val="WW8Num38z0"/>
    <w:rsid w:val="00195C3A"/>
    <w:rPr>
      <w:rFonts w:hint="default"/>
    </w:rPr>
  </w:style>
  <w:style w:type="character" w:customStyle="1" w:styleId="WW8Num39z0">
    <w:name w:val="WW8Num39z0"/>
    <w:rsid w:val="00195C3A"/>
  </w:style>
  <w:style w:type="character" w:customStyle="1" w:styleId="WW8Num40z0">
    <w:name w:val="WW8Num40z0"/>
    <w:rsid w:val="00195C3A"/>
    <w:rPr>
      <w:rFonts w:hint="default"/>
    </w:rPr>
  </w:style>
  <w:style w:type="character" w:customStyle="1" w:styleId="WW8Num40z1">
    <w:name w:val="WW8Num40z1"/>
    <w:rsid w:val="00195C3A"/>
  </w:style>
  <w:style w:type="character" w:customStyle="1" w:styleId="WW8Num40z2">
    <w:name w:val="WW8Num40z2"/>
    <w:rsid w:val="00195C3A"/>
  </w:style>
  <w:style w:type="character" w:customStyle="1" w:styleId="WW8Num40z3">
    <w:name w:val="WW8Num40z3"/>
    <w:rsid w:val="00195C3A"/>
  </w:style>
  <w:style w:type="character" w:customStyle="1" w:styleId="WW8Num40z4">
    <w:name w:val="WW8Num40z4"/>
    <w:rsid w:val="00195C3A"/>
  </w:style>
  <w:style w:type="character" w:customStyle="1" w:styleId="WW8Num40z5">
    <w:name w:val="WW8Num40z5"/>
    <w:rsid w:val="00195C3A"/>
  </w:style>
  <w:style w:type="character" w:customStyle="1" w:styleId="WW8Num40z6">
    <w:name w:val="WW8Num40z6"/>
    <w:rsid w:val="00195C3A"/>
  </w:style>
  <w:style w:type="character" w:customStyle="1" w:styleId="WW8Num40z7">
    <w:name w:val="WW8Num40z7"/>
    <w:rsid w:val="00195C3A"/>
  </w:style>
  <w:style w:type="character" w:customStyle="1" w:styleId="WW8Num40z8">
    <w:name w:val="WW8Num40z8"/>
    <w:rsid w:val="00195C3A"/>
  </w:style>
  <w:style w:type="character" w:customStyle="1" w:styleId="Domylnaczcionkaakapitu1">
    <w:name w:val="Domyślna czcionka akapitu1"/>
    <w:rsid w:val="00195C3A"/>
  </w:style>
  <w:style w:type="character" w:styleId="Numerstrony">
    <w:name w:val="page number"/>
    <w:basedOn w:val="Domylnaczcionkaakapitu1"/>
    <w:rsid w:val="00195C3A"/>
  </w:style>
  <w:style w:type="character" w:customStyle="1" w:styleId="DeltaViewInsertion">
    <w:name w:val="DeltaView Insertion"/>
    <w:rsid w:val="00195C3A"/>
    <w:rPr>
      <w:b/>
      <w:i/>
      <w:spacing w:val="0"/>
    </w:rPr>
  </w:style>
  <w:style w:type="character" w:customStyle="1" w:styleId="TekstprzypisudolnegoZnak">
    <w:name w:val="Tekst przypisu dolnego Znak"/>
    <w:uiPriority w:val="99"/>
    <w:rsid w:val="00195C3A"/>
    <w:rPr>
      <w:rFonts w:eastAsia="Calibri"/>
    </w:rPr>
  </w:style>
  <w:style w:type="character" w:customStyle="1" w:styleId="apple-style-span">
    <w:name w:val="apple-style-span"/>
    <w:basedOn w:val="Domylnaczcionkaakapitu1"/>
    <w:rsid w:val="00195C3A"/>
  </w:style>
  <w:style w:type="character" w:customStyle="1" w:styleId="StopkaZnak">
    <w:name w:val="Stopka Znak"/>
    <w:uiPriority w:val="99"/>
    <w:rsid w:val="00195C3A"/>
  </w:style>
  <w:style w:type="character" w:customStyle="1" w:styleId="Odwoaniedokomentarza1">
    <w:name w:val="Odwołanie do komentarza1"/>
    <w:rsid w:val="00195C3A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195C3A"/>
  </w:style>
  <w:style w:type="character" w:customStyle="1" w:styleId="TematkomentarzaZnak">
    <w:name w:val="Temat komentarza Znak"/>
    <w:rsid w:val="00195C3A"/>
    <w:rPr>
      <w:b/>
      <w:bCs/>
    </w:rPr>
  </w:style>
  <w:style w:type="character" w:customStyle="1" w:styleId="TekstdymkaZnak">
    <w:name w:val="Tekst dymka Znak"/>
    <w:rsid w:val="00195C3A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195C3A"/>
    <w:rPr>
      <w:sz w:val="16"/>
      <w:szCs w:val="16"/>
    </w:rPr>
  </w:style>
  <w:style w:type="character" w:customStyle="1" w:styleId="TekstkomentarzaZnak1">
    <w:name w:val="Tekst komentarza Znak1"/>
    <w:rsid w:val="00195C3A"/>
    <w:rPr>
      <w:lang w:eastAsia="zh-CN"/>
    </w:rPr>
  </w:style>
  <w:style w:type="paragraph" w:customStyle="1" w:styleId="Nagwek20">
    <w:name w:val="Nagłówek2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95C3A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sid w:val="00195C3A"/>
    <w:rPr>
      <w:rFonts w:cs="Mangal"/>
    </w:rPr>
  </w:style>
  <w:style w:type="paragraph" w:styleId="Legenda">
    <w:name w:val="caption"/>
    <w:basedOn w:val="Normalny"/>
    <w:qFormat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195C3A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rsid w:val="00195C3A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rsid w:val="00195C3A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195C3A"/>
    <w:pPr>
      <w:jc w:val="both"/>
    </w:pPr>
    <w:rPr>
      <w:sz w:val="24"/>
      <w:szCs w:val="24"/>
    </w:rPr>
  </w:style>
  <w:style w:type="paragraph" w:styleId="Nagwek">
    <w:name w:val="header"/>
    <w:basedOn w:val="Normalny"/>
    <w:rsid w:val="00195C3A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195C3A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195C3A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rsid w:val="00195C3A"/>
    <w:pPr>
      <w:ind w:left="708"/>
    </w:pPr>
  </w:style>
  <w:style w:type="paragraph" w:styleId="Tekstprzypisudolnego">
    <w:name w:val="footnote text"/>
    <w:basedOn w:val="Normalny"/>
    <w:uiPriority w:val="99"/>
    <w:rsid w:val="00195C3A"/>
    <w:pPr>
      <w:ind w:left="720" w:hanging="720"/>
      <w:jc w:val="both"/>
    </w:pPr>
    <w:rPr>
      <w:rFonts w:eastAsia="Calibri"/>
    </w:rPr>
  </w:style>
  <w:style w:type="paragraph" w:customStyle="1" w:styleId="xmsonormal">
    <w:name w:val="x_msonormal"/>
    <w:basedOn w:val="Normalny"/>
    <w:rsid w:val="00195C3A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195C3A"/>
  </w:style>
  <w:style w:type="paragraph" w:styleId="Tematkomentarza">
    <w:name w:val="annotation subject"/>
    <w:basedOn w:val="Tekstkomentarza1"/>
    <w:next w:val="Tekstkomentarza1"/>
    <w:rsid w:val="00195C3A"/>
    <w:rPr>
      <w:b/>
      <w:bCs/>
    </w:rPr>
  </w:style>
  <w:style w:type="paragraph" w:styleId="Tekstdymka">
    <w:name w:val="Balloon Text"/>
    <w:basedOn w:val="Normalny"/>
    <w:rsid w:val="00195C3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95C3A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sid w:val="00195C3A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rsid w:val="00195C3A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rsid w:val="00195C3A"/>
    <w:pPr>
      <w:suppressLineNumbers/>
    </w:pPr>
  </w:style>
  <w:style w:type="paragraph" w:customStyle="1" w:styleId="Nagwektabeli">
    <w:name w:val="Nagłówek tabeli"/>
    <w:basedOn w:val="Zawartotabeli"/>
    <w:rsid w:val="00195C3A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195C3A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CD7F8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7F8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604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3775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Agnieszka Kędzierska</cp:lastModifiedBy>
  <cp:revision>2</cp:revision>
  <cp:lastPrinted>2023-05-16T19:39:00Z</cp:lastPrinted>
  <dcterms:created xsi:type="dcterms:W3CDTF">2026-04-22T09:04:00Z</dcterms:created>
  <dcterms:modified xsi:type="dcterms:W3CDTF">2026-04-22T09:04:00Z</dcterms:modified>
</cp:coreProperties>
</file>